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4D1CD709" w:rsidR="002A6BC3" w:rsidRDefault="006B1682" w:rsidP="00317354">
      <w:pPr>
        <w:ind w:right="-227"/>
        <w:rPr>
          <w:rFonts w:ascii="Arial" w:hAnsi="Arial" w:cs="Arial"/>
        </w:rPr>
      </w:pPr>
      <w:r w:rsidRPr="006B1682">
        <w:rPr>
          <w:rFonts w:ascii="Arial" w:hAnsi="Arial" w:cs="Arial"/>
          <w:b/>
        </w:rPr>
        <w:t>KZP/26/</w:t>
      </w:r>
      <w:r w:rsidR="00B740E6">
        <w:rPr>
          <w:rFonts w:ascii="Arial" w:hAnsi="Arial" w:cs="Arial"/>
          <w:b/>
        </w:rPr>
        <w:t>3</w:t>
      </w:r>
      <w:r w:rsidRPr="006B1682">
        <w:rPr>
          <w:rFonts w:ascii="Arial" w:hAnsi="Arial" w:cs="Arial"/>
          <w:b/>
        </w:rPr>
        <w:t>/2026</w:t>
      </w:r>
    </w:p>
    <w:p w14:paraId="1E5EAD11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7B59F9B8" w14:textId="229A8E0A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  <w:t xml:space="preserve">         </w:t>
      </w:r>
      <w:r w:rsidRPr="000D18A7">
        <w:rPr>
          <w:rFonts w:ascii="Arial" w:hAnsi="Arial" w:cs="Arial"/>
          <w:b/>
        </w:rPr>
        <w:t xml:space="preserve">Załącznik nr </w:t>
      </w:r>
      <w:r w:rsidR="00BD1121">
        <w:rPr>
          <w:rFonts w:ascii="Arial" w:hAnsi="Arial" w:cs="Arial"/>
          <w:b/>
        </w:rPr>
        <w:t>4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45CE00A1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FAF2D7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1A126AF7" w14:textId="77777777" w:rsidR="00515A7C" w:rsidRPr="00057919" w:rsidRDefault="00515A7C" w:rsidP="00515A7C">
      <w:pPr>
        <w:ind w:left="7788" w:right="-227"/>
        <w:jc w:val="center"/>
      </w:pPr>
    </w:p>
    <w:p w14:paraId="4F9E5860" w14:textId="77777777" w:rsidR="00515A7C" w:rsidRDefault="00515A7C" w:rsidP="00515A7C">
      <w:pPr>
        <w:suppressAutoHyphens w:val="0"/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08B14221" w14:textId="77777777" w:rsidR="00515A7C" w:rsidRPr="00E7581E" w:rsidRDefault="00A74030" w:rsidP="00515A7C">
      <w:pPr>
        <w:suppressAutoHyphens w:val="0"/>
        <w:autoSpaceDE w:val="0"/>
        <w:spacing w:before="120" w:after="120" w:line="360" w:lineRule="auto"/>
        <w:jc w:val="center"/>
        <w:rPr>
          <w:rFonts w:ascii="Arial" w:hAnsi="Arial" w:cs="Arial"/>
          <w:color w:val="000000"/>
          <w:u w:val="single"/>
        </w:rPr>
      </w:pPr>
      <w:r w:rsidRPr="00E7581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Wykaz osób skierowanych przez wykonawcę do realizacji zamówienia oraz informacja o podstawie do dysponowania tymi osobami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96"/>
      </w:tblGrid>
      <w:tr w:rsidR="00515A7C" w:rsidRPr="00907121" w14:paraId="7FA715FC" w14:textId="77777777" w:rsidTr="000D45F6">
        <w:trPr>
          <w:trHeight w:val="93"/>
        </w:trPr>
        <w:tc>
          <w:tcPr>
            <w:tcW w:w="10896" w:type="dxa"/>
          </w:tcPr>
          <w:p w14:paraId="1342AB02" w14:textId="77777777" w:rsidR="00515A7C" w:rsidRPr="00DF5C6C" w:rsidRDefault="00515A7C" w:rsidP="000D45F6">
            <w:pPr>
              <w:suppressAutoHyphens w:val="0"/>
              <w:snapToGrid w:val="0"/>
              <w:rPr>
                <w:rFonts w:ascii="Calibri" w:hAnsi="Calibri" w:cs="Calibri"/>
                <w:color w:val="000000"/>
              </w:rPr>
            </w:pPr>
          </w:p>
        </w:tc>
      </w:tr>
    </w:tbl>
    <w:p w14:paraId="48034F78" w14:textId="2434A333" w:rsidR="00515A7C" w:rsidRDefault="00927981" w:rsidP="00D97AA1">
      <w:pPr>
        <w:pStyle w:val="Akapitzlist"/>
        <w:numPr>
          <w:ilvl w:val="0"/>
          <w:numId w:val="17"/>
        </w:numPr>
        <w:ind w:left="142" w:right="-227"/>
        <w:rPr>
          <w:rFonts w:ascii="Calibri" w:hAnsi="Calibri" w:cs="Calibri"/>
          <w:b/>
          <w:bCs/>
          <w:sz w:val="22"/>
          <w:szCs w:val="22"/>
        </w:rPr>
      </w:pPr>
      <w:r w:rsidRPr="00927981">
        <w:rPr>
          <w:rFonts w:ascii="Calibri" w:hAnsi="Calibri" w:cs="Calibri"/>
          <w:b/>
          <w:bCs/>
          <w:sz w:val="22"/>
          <w:szCs w:val="22"/>
        </w:rPr>
        <w:t xml:space="preserve">Pełniona funkcja:  </w:t>
      </w:r>
      <w:r w:rsidR="00BD1121">
        <w:rPr>
          <w:rFonts w:ascii="Calibri" w:hAnsi="Calibri" w:cs="Calibri"/>
          <w:b/>
          <w:bCs/>
          <w:sz w:val="22"/>
          <w:szCs w:val="22"/>
          <w:u w:val="single"/>
        </w:rPr>
        <w:t>Główny projektant</w:t>
      </w:r>
    </w:p>
    <w:p w14:paraId="24AFDA79" w14:textId="77777777" w:rsidR="00D97AA1" w:rsidRDefault="00D97AA1" w:rsidP="00D97AA1">
      <w:pPr>
        <w:pStyle w:val="Akapitzlist"/>
        <w:ind w:left="142" w:right="-227"/>
        <w:rPr>
          <w:rFonts w:ascii="Arial" w:hAnsi="Arial" w:cs="Arial"/>
          <w:sz w:val="18"/>
          <w:szCs w:val="18"/>
        </w:rPr>
      </w:pPr>
    </w:p>
    <w:p w14:paraId="5DFAF191" w14:textId="65CD280F" w:rsidR="00E84ABC" w:rsidRPr="00927981" w:rsidRDefault="00E84ABC" w:rsidP="00BD1121">
      <w:pPr>
        <w:pStyle w:val="Akapitzlist"/>
        <w:ind w:left="142" w:right="-227"/>
        <w:jc w:val="both"/>
        <w:rPr>
          <w:rFonts w:ascii="Calibri" w:hAnsi="Calibri" w:cs="Calibri"/>
          <w:b/>
          <w:bCs/>
          <w:sz w:val="22"/>
          <w:szCs w:val="22"/>
        </w:rPr>
      </w:pPr>
      <w:r w:rsidRPr="00D97AA1">
        <w:rPr>
          <w:rFonts w:ascii="Arial" w:hAnsi="Arial" w:cs="Arial"/>
          <w:sz w:val="18"/>
          <w:szCs w:val="18"/>
        </w:rPr>
        <w:t xml:space="preserve">[wymagane min. </w:t>
      </w:r>
      <w:r w:rsidR="00BD1121" w:rsidRPr="00BD1121">
        <w:rPr>
          <w:rFonts w:ascii="Arial" w:hAnsi="Arial" w:cs="Arial"/>
          <w:sz w:val="18"/>
          <w:szCs w:val="18"/>
        </w:rPr>
        <w:t>uprawnienia budowlane do pełnienia samodzielnych funkcji technicznych w budownictwie w zakresie projektowania w specjalności architektonicznej bez ograniczeń (lub odpowiadające im uprawnienia wydane na podstawie wcześniej obowiązujących przepisów), w rozumieniu art. 12 ustawy z dnia 7 lipca 1994 r. – Prawo budowlane</w:t>
      </w:r>
      <w:r w:rsidR="00BA4792" w:rsidRPr="00D97AA1">
        <w:rPr>
          <w:rFonts w:ascii="Arial" w:hAnsi="Arial" w:cs="Arial"/>
          <w:sz w:val="18"/>
          <w:szCs w:val="18"/>
        </w:rPr>
        <w:t>, w specjalności konstrukcyjno-budowlanej bez ograniczeń,</w:t>
      </w:r>
      <w:r w:rsidR="00BD1121">
        <w:rPr>
          <w:rFonts w:ascii="Arial" w:hAnsi="Arial" w:cs="Arial"/>
          <w:sz w:val="18"/>
          <w:szCs w:val="18"/>
        </w:rPr>
        <w:t xml:space="preserve"> </w:t>
      </w:r>
      <w:r w:rsidR="00BD1121" w:rsidRPr="00BD1121">
        <w:rPr>
          <w:rFonts w:ascii="Arial" w:hAnsi="Arial" w:cs="Arial"/>
          <w:sz w:val="18"/>
          <w:szCs w:val="18"/>
        </w:rPr>
        <w:t>aktualne członkostwo we właściwej okręgowej izbie samorządu zawodowego architektów w Rzeczypospolitej Polskiej, na podstawie ustawy z dnia 15 grudnia 2000 r. o samorządach zawodowych architektów oraz inżynierów budownictwa (</w:t>
      </w:r>
      <w:proofErr w:type="spellStart"/>
      <w:r w:rsidR="00BD1121" w:rsidRPr="00BD1121">
        <w:rPr>
          <w:rFonts w:ascii="Arial" w:hAnsi="Arial" w:cs="Arial"/>
          <w:sz w:val="18"/>
          <w:szCs w:val="18"/>
        </w:rPr>
        <w:t>t.j</w:t>
      </w:r>
      <w:proofErr w:type="spellEnd"/>
      <w:r w:rsidR="00BD1121" w:rsidRPr="00BD1121">
        <w:rPr>
          <w:rFonts w:ascii="Arial" w:hAnsi="Arial" w:cs="Arial"/>
          <w:sz w:val="18"/>
          <w:szCs w:val="18"/>
        </w:rPr>
        <w:t xml:space="preserve">. Dz. U. z 2025 r. poz. 1783 z </w:t>
      </w:r>
      <w:proofErr w:type="spellStart"/>
      <w:r w:rsidR="00BD1121" w:rsidRPr="00BD1121">
        <w:rPr>
          <w:rFonts w:ascii="Arial" w:hAnsi="Arial" w:cs="Arial"/>
          <w:sz w:val="18"/>
          <w:szCs w:val="18"/>
        </w:rPr>
        <w:t>późn</w:t>
      </w:r>
      <w:proofErr w:type="spellEnd"/>
      <w:r w:rsidR="00BD1121" w:rsidRPr="00BD1121">
        <w:rPr>
          <w:rFonts w:ascii="Arial" w:hAnsi="Arial" w:cs="Arial"/>
          <w:sz w:val="18"/>
          <w:szCs w:val="18"/>
        </w:rPr>
        <w:t>. zm.)</w:t>
      </w:r>
      <w:r w:rsidR="00BA4792" w:rsidRPr="00D97AA1">
        <w:rPr>
          <w:rFonts w:ascii="Arial" w:hAnsi="Arial" w:cs="Arial"/>
          <w:sz w:val="18"/>
          <w:szCs w:val="18"/>
        </w:rPr>
        <w:t xml:space="preserve"> </w:t>
      </w:r>
      <w:r w:rsidR="00BD1121">
        <w:rPr>
          <w:rFonts w:ascii="Arial" w:hAnsi="Arial" w:cs="Arial"/>
          <w:sz w:val="18"/>
          <w:szCs w:val="18"/>
        </w:rPr>
        <w:t xml:space="preserve"> oraz </w:t>
      </w:r>
      <w:r w:rsidR="00BA4792" w:rsidRPr="00D97AA1">
        <w:rPr>
          <w:rFonts w:ascii="Arial" w:hAnsi="Arial" w:cs="Arial"/>
          <w:sz w:val="18"/>
          <w:szCs w:val="18"/>
        </w:rPr>
        <w:t xml:space="preserve">doświadczenie </w:t>
      </w:r>
      <w:r w:rsidR="00BD1121" w:rsidRPr="00BD1121">
        <w:rPr>
          <w:rFonts w:ascii="Arial" w:hAnsi="Arial" w:cs="Arial"/>
          <w:sz w:val="18"/>
          <w:szCs w:val="18"/>
        </w:rPr>
        <w:t>w opracowaniu co najmniej 2 dokumentacji projektowych dotyczących remontu, przebudowy lub prac konserwatorskich przy budynku wpisanym do rejestru zabytków</w:t>
      </w:r>
      <w:r w:rsidR="00E150E6">
        <w:rPr>
          <w:rFonts w:ascii="Arial" w:hAnsi="Arial" w:cs="Arial"/>
          <w:sz w:val="18"/>
          <w:szCs w:val="18"/>
        </w:rPr>
        <w:t xml:space="preserve"> </w:t>
      </w:r>
      <w:r w:rsidR="00E150E6" w:rsidRPr="00E150E6">
        <w:rPr>
          <w:rFonts w:ascii="Arial" w:hAnsi="Arial" w:cs="Arial"/>
          <w:sz w:val="18"/>
          <w:szCs w:val="18"/>
        </w:rPr>
        <w:t>obejmujących roboty elewacyjne lub dachowe, o wartości robót nie mniejszej niż 300 000 zł brutto każda, dla których wymagane było uzyskanie pozwolenia właściwego Wojewódzkiego Konserwatora Zabytków oraz pozwolenia na budowę</w:t>
      </w:r>
      <w:r w:rsidR="00BD1121">
        <w:rPr>
          <w:rFonts w:ascii="Arial" w:hAnsi="Arial" w:cs="Arial"/>
          <w:sz w:val="18"/>
          <w:szCs w:val="18"/>
        </w:rPr>
        <w:t>]</w:t>
      </w:r>
    </w:p>
    <w:tbl>
      <w:tblPr>
        <w:tblStyle w:val="Tabela-Siatka"/>
        <w:tblpPr w:leftFromText="141" w:rightFromText="141" w:vertAnchor="text" w:horzAnchor="margin" w:tblpXSpec="center" w:tblpY="154"/>
        <w:tblW w:w="9634" w:type="dxa"/>
        <w:tblLayout w:type="fixed"/>
        <w:tblLook w:val="04A0" w:firstRow="1" w:lastRow="0" w:firstColumn="1" w:lastColumn="0" w:noHBand="0" w:noVBand="1"/>
      </w:tblPr>
      <w:tblGrid>
        <w:gridCol w:w="506"/>
        <w:gridCol w:w="1757"/>
        <w:gridCol w:w="7371"/>
      </w:tblGrid>
      <w:tr w:rsidR="00D45ACD" w:rsidRPr="00D97AA1" w14:paraId="100CC155" w14:textId="77777777" w:rsidTr="00BB0C45">
        <w:tc>
          <w:tcPr>
            <w:tcW w:w="9634" w:type="dxa"/>
            <w:gridSpan w:val="3"/>
          </w:tcPr>
          <w:p w14:paraId="544FAF81" w14:textId="389F7D05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b/>
                <w:bCs/>
                <w:color w:val="000000"/>
              </w:rPr>
              <w:t>Imię i nazwisko:</w:t>
            </w:r>
            <w:r w:rsidRPr="00D97AA1">
              <w:rPr>
                <w:rFonts w:ascii="Arial" w:hAnsi="Arial" w:cs="Arial"/>
                <w:color w:val="000000"/>
              </w:rPr>
              <w:t xml:space="preserve"> ……………………………………..</w:t>
            </w:r>
          </w:p>
        </w:tc>
      </w:tr>
      <w:tr w:rsidR="00D45ACD" w:rsidRPr="00D97AA1" w14:paraId="24A0131B" w14:textId="77777777" w:rsidTr="00BB0C45">
        <w:tc>
          <w:tcPr>
            <w:tcW w:w="506" w:type="dxa"/>
          </w:tcPr>
          <w:p w14:paraId="15FC3DA6" w14:textId="01A48968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128" w:type="dxa"/>
            <w:gridSpan w:val="2"/>
          </w:tcPr>
          <w:p w14:paraId="546188B5" w14:textId="0BD001EF" w:rsidR="00D45ACD" w:rsidRPr="00D97AA1" w:rsidRDefault="00D97AA1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</w:t>
            </w:r>
            <w:r w:rsidR="00D45ACD" w:rsidRPr="00D97AA1">
              <w:rPr>
                <w:rFonts w:ascii="Arial" w:hAnsi="Arial" w:cs="Arial"/>
                <w:color w:val="000000"/>
              </w:rPr>
              <w:t>pis posiadanych uprawnień:</w:t>
            </w:r>
          </w:p>
        </w:tc>
      </w:tr>
      <w:tr w:rsidR="00D45ACD" w:rsidRPr="00D97AA1" w14:paraId="4590720D" w14:textId="77777777" w:rsidTr="00BB0C45">
        <w:tc>
          <w:tcPr>
            <w:tcW w:w="9634" w:type="dxa"/>
            <w:gridSpan w:val="3"/>
          </w:tcPr>
          <w:p w14:paraId="2C09A9CF" w14:textId="746CE638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D97AA1">
              <w:rPr>
                <w:rFonts w:ascii="Arial" w:hAnsi="Arial" w:cs="Arial"/>
                <w:color w:val="000000"/>
              </w:rPr>
              <w:t>Specjalność:………………………..</w:t>
            </w:r>
          </w:p>
        </w:tc>
      </w:tr>
      <w:tr w:rsidR="00D45ACD" w:rsidRPr="00D97AA1" w14:paraId="11CCCB31" w14:textId="77777777" w:rsidTr="00BB0C45">
        <w:tc>
          <w:tcPr>
            <w:tcW w:w="9634" w:type="dxa"/>
            <w:gridSpan w:val="3"/>
          </w:tcPr>
          <w:p w14:paraId="51743C8E" w14:textId="18017B48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D97AA1">
              <w:rPr>
                <w:rFonts w:ascii="Arial" w:hAnsi="Arial" w:cs="Arial"/>
                <w:color w:val="000000"/>
              </w:rPr>
              <w:t>Numer</w:t>
            </w:r>
            <w:r>
              <w:rPr>
                <w:rFonts w:ascii="Arial" w:hAnsi="Arial" w:cs="Arial"/>
                <w:color w:val="000000"/>
              </w:rPr>
              <w:t xml:space="preserve"> uprawnień/ decyzji</w:t>
            </w:r>
            <w:r w:rsidR="00D45ACD" w:rsidRPr="00D97AA1">
              <w:rPr>
                <w:rFonts w:ascii="Arial" w:hAnsi="Arial" w:cs="Arial"/>
                <w:color w:val="000000"/>
              </w:rPr>
              <w:t>:………………………</w:t>
            </w:r>
            <w:r w:rsidR="00BD7D86" w:rsidRPr="00D97AA1">
              <w:rPr>
                <w:rFonts w:ascii="Arial" w:hAnsi="Arial" w:cs="Arial"/>
                <w:color w:val="000000"/>
              </w:rPr>
              <w:t>………</w:t>
            </w:r>
          </w:p>
        </w:tc>
      </w:tr>
      <w:tr w:rsidR="00D45ACD" w:rsidRPr="00D97AA1" w14:paraId="521F8AB9" w14:textId="77777777" w:rsidTr="00BB0C45">
        <w:tc>
          <w:tcPr>
            <w:tcW w:w="9634" w:type="dxa"/>
            <w:gridSpan w:val="3"/>
          </w:tcPr>
          <w:p w14:paraId="789BDCB5" w14:textId="2E0B0EBB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D97AA1">
              <w:rPr>
                <w:rFonts w:ascii="Arial" w:hAnsi="Arial" w:cs="Arial"/>
                <w:color w:val="000000"/>
              </w:rPr>
              <w:t>data uzyskania:……………</w:t>
            </w:r>
            <w:r w:rsidR="00BD7D86" w:rsidRPr="00D97AA1">
              <w:rPr>
                <w:rFonts w:ascii="Arial" w:hAnsi="Arial" w:cs="Arial"/>
                <w:color w:val="000000"/>
              </w:rPr>
              <w:t>…….</w:t>
            </w:r>
          </w:p>
        </w:tc>
      </w:tr>
      <w:tr w:rsidR="00D45ACD" w:rsidRPr="00D97AA1" w14:paraId="2AD4A6D3" w14:textId="77777777" w:rsidTr="00BB0C45">
        <w:tc>
          <w:tcPr>
            <w:tcW w:w="506" w:type="dxa"/>
          </w:tcPr>
          <w:p w14:paraId="10156C51" w14:textId="203807F7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28" w:type="dxa"/>
            <w:gridSpan w:val="2"/>
          </w:tcPr>
          <w:p w14:paraId="0731F2E2" w14:textId="7542059E" w:rsidR="00145826" w:rsidRPr="00145826" w:rsidRDefault="00145826" w:rsidP="00145826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FF66BB">
              <w:rPr>
                <w:rFonts w:ascii="Arial" w:hAnsi="Arial" w:cs="Arial"/>
                <w:color w:val="000000"/>
              </w:rPr>
              <w:t>Przynależność do właściwej okręgowej izby samorządu zawodowego architektów</w:t>
            </w:r>
            <w:r w:rsidRPr="00145826">
              <w:rPr>
                <w:rFonts w:ascii="Arial" w:hAnsi="Arial" w:cs="Arial"/>
                <w:color w:val="000000"/>
              </w:rPr>
              <w:t>: [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45826">
              <w:rPr>
                <w:rFonts w:ascii="Arial" w:hAnsi="Arial" w:cs="Arial"/>
                <w:color w:val="000000"/>
              </w:rPr>
              <w:t xml:space="preserve"> ] TAK / [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45826">
              <w:rPr>
                <w:rFonts w:ascii="Arial" w:hAnsi="Arial" w:cs="Arial"/>
                <w:color w:val="000000"/>
              </w:rPr>
              <w:t>] NIE</w:t>
            </w:r>
            <w:r>
              <w:rPr>
                <w:rStyle w:val="Odwoanieprzypisudolnego"/>
                <w:rFonts w:ascii="Arial" w:hAnsi="Arial" w:cs="Arial"/>
                <w:color w:val="000000"/>
              </w:rPr>
              <w:footnoteReference w:id="1"/>
            </w:r>
          </w:p>
          <w:p w14:paraId="223F7DC1" w14:textId="7B099A34" w:rsidR="00145826" w:rsidRPr="00145826" w:rsidRDefault="00FF66BB" w:rsidP="00145826">
            <w:pPr>
              <w:numPr>
                <w:ilvl w:val="0"/>
                <w:numId w:val="25"/>
              </w:num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Pełna </w:t>
            </w:r>
            <w:r w:rsidR="00145826">
              <w:rPr>
                <w:rFonts w:ascii="Arial" w:hAnsi="Arial" w:cs="Arial"/>
                <w:color w:val="000000"/>
              </w:rPr>
              <w:t>n</w:t>
            </w:r>
            <w:r w:rsidR="00145826" w:rsidRPr="00145826">
              <w:rPr>
                <w:rFonts w:ascii="Arial" w:hAnsi="Arial" w:cs="Arial"/>
                <w:color w:val="000000"/>
              </w:rPr>
              <w:t xml:space="preserve">azwa Izby: ........................................... </w:t>
            </w:r>
          </w:p>
          <w:p w14:paraId="78C80AAF" w14:textId="686334C5" w:rsidR="00145826" w:rsidRPr="00145826" w:rsidRDefault="00145826" w:rsidP="00145826">
            <w:pPr>
              <w:numPr>
                <w:ilvl w:val="0"/>
                <w:numId w:val="25"/>
              </w:num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145826">
              <w:rPr>
                <w:rFonts w:ascii="Arial" w:hAnsi="Arial" w:cs="Arial"/>
                <w:color w:val="000000"/>
              </w:rPr>
              <w:t>r wpisu na listę członków: ...........................................</w:t>
            </w:r>
          </w:p>
          <w:p w14:paraId="7DEE7330" w14:textId="04DDD38E" w:rsidR="00D45ACD" w:rsidRPr="006B1682" w:rsidRDefault="00145826" w:rsidP="00D45ACD">
            <w:pPr>
              <w:numPr>
                <w:ilvl w:val="0"/>
                <w:numId w:val="25"/>
              </w:num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 w:rsidRPr="00145826">
              <w:rPr>
                <w:rFonts w:ascii="Arial" w:hAnsi="Arial" w:cs="Arial"/>
                <w:color w:val="000000"/>
              </w:rPr>
              <w:t>ermin ważności zaświadczenia o przynależności: ...........................................</w:t>
            </w:r>
          </w:p>
        </w:tc>
      </w:tr>
      <w:tr w:rsidR="00027E7F" w:rsidRPr="00D97AA1" w14:paraId="76FCF3FD" w14:textId="77777777" w:rsidTr="00BB0C45">
        <w:tc>
          <w:tcPr>
            <w:tcW w:w="506" w:type="dxa"/>
          </w:tcPr>
          <w:p w14:paraId="3125C8AF" w14:textId="0408FA64" w:rsidR="00027E7F" w:rsidRPr="00D97AA1" w:rsidRDefault="00027E7F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9128" w:type="dxa"/>
            <w:gridSpan w:val="2"/>
          </w:tcPr>
          <w:p w14:paraId="1190B1AD" w14:textId="60C8D96B" w:rsidR="00027E7F" w:rsidRDefault="00027E7F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27E7F">
              <w:rPr>
                <w:rFonts w:ascii="Arial" w:hAnsi="Arial" w:cs="Arial"/>
                <w:color w:val="000000"/>
              </w:rPr>
              <w:t xml:space="preserve">Opis  doświadczenia w </w:t>
            </w:r>
            <w:r w:rsidRPr="00027E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7E7F">
              <w:rPr>
                <w:rFonts w:ascii="Arial" w:hAnsi="Arial" w:cs="Arial"/>
                <w:color w:val="000000"/>
              </w:rPr>
              <w:t>opracowaniu dokumentacji projektowych</w:t>
            </w:r>
            <w:r w:rsidR="00BB0C45">
              <w:rPr>
                <w:rFonts w:ascii="Arial" w:hAnsi="Arial" w:cs="Arial"/>
                <w:color w:val="000000"/>
              </w:rPr>
              <w:t xml:space="preserve"> </w:t>
            </w:r>
            <w:r w:rsidR="00BB0C45" w:rsidRPr="00BB0C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B0C45" w:rsidRPr="00BB0C45">
              <w:rPr>
                <w:rFonts w:ascii="Arial" w:hAnsi="Arial" w:cs="Arial"/>
                <w:color w:val="000000"/>
              </w:rPr>
              <w:t>dotyczących remontu, przebudowy lub prac konserwatorskich przy budynku wpisanym do rejestru zabytków</w:t>
            </w:r>
            <w:r w:rsidR="00BB0C45">
              <w:rPr>
                <w:rFonts w:ascii="Arial" w:hAnsi="Arial" w:cs="Arial"/>
                <w:color w:val="000000"/>
              </w:rPr>
              <w:t xml:space="preserve"> (min. 2 opracowania</w:t>
            </w:r>
            <w:r w:rsidR="00E150E6">
              <w:rPr>
                <w:rFonts w:ascii="Arial" w:hAnsi="Arial" w:cs="Arial"/>
                <w:color w:val="000000"/>
              </w:rPr>
              <w:t>, dot.  robót o wartości: min. 300 000 zł brutto</w:t>
            </w:r>
            <w:r w:rsidR="00BB0C45">
              <w:rPr>
                <w:rFonts w:ascii="Arial" w:hAnsi="Arial" w:cs="Arial"/>
                <w:color w:val="000000"/>
              </w:rPr>
              <w:t>)</w:t>
            </w:r>
            <w:r w:rsidR="00841547">
              <w:rPr>
                <w:rStyle w:val="Odwoanieprzypisudolnego"/>
                <w:rFonts w:ascii="Arial" w:hAnsi="Arial" w:cs="Arial"/>
                <w:color w:val="000000"/>
              </w:rPr>
              <w:footnoteReference w:id="2"/>
            </w:r>
            <w:r w:rsidR="00BB0C45">
              <w:rPr>
                <w:rFonts w:ascii="Arial" w:hAnsi="Arial" w:cs="Arial"/>
                <w:color w:val="000000"/>
              </w:rPr>
              <w:t>:</w:t>
            </w:r>
          </w:p>
        </w:tc>
      </w:tr>
      <w:tr w:rsidR="00FF66BB" w:rsidRPr="00D97AA1" w14:paraId="0B55811D" w14:textId="77777777" w:rsidTr="00FF66BB">
        <w:tc>
          <w:tcPr>
            <w:tcW w:w="506" w:type="dxa"/>
          </w:tcPr>
          <w:p w14:paraId="5B6B2A41" w14:textId="77777777" w:rsidR="00FF66BB" w:rsidRPr="00D97AA1" w:rsidRDefault="00FF66BB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</w:tcPr>
          <w:p w14:paraId="7D22364B" w14:textId="2AA16326" w:rsidR="00FF66BB" w:rsidRDefault="00FF66BB" w:rsidP="00BB0C45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FF66BB">
              <w:rPr>
                <w:rFonts w:ascii="Arial" w:hAnsi="Arial" w:cs="Arial"/>
                <w:color w:val="000000"/>
              </w:rPr>
              <w:t xml:space="preserve">Realizacja nr 1 </w:t>
            </w:r>
          </w:p>
        </w:tc>
        <w:tc>
          <w:tcPr>
            <w:tcW w:w="7371" w:type="dxa"/>
          </w:tcPr>
          <w:p w14:paraId="05B621B8" w14:textId="6E3CA4E8" w:rsidR="00FF66BB" w:rsidRDefault="00FF66BB" w:rsidP="00BB0C45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 xml:space="preserve">(Nazwa </w:t>
            </w:r>
            <w:r w:rsidR="00DA48E6">
              <w:rPr>
                <w:rFonts w:ascii="Arial" w:hAnsi="Arial" w:cs="Arial"/>
                <w:color w:val="000000"/>
                <w:sz w:val="16"/>
                <w:szCs w:val="16"/>
              </w:rPr>
              <w:t>opracowania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adres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 xml:space="preserve"> obiektu, zakres prac, data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realizacji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15AA6D27" w14:textId="6ECBBC77" w:rsidR="009B1346" w:rsidRDefault="009B1346" w:rsidP="00BB0C45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1346">
              <w:rPr>
                <w:rFonts w:ascii="Arial" w:hAnsi="Arial" w:cs="Arial"/>
                <w:color w:val="000000"/>
                <w:sz w:val="18"/>
                <w:szCs w:val="18"/>
              </w:rPr>
              <w:t>Nr wpisu budynku do rejestru zabytków:……………………………………</w:t>
            </w:r>
          </w:p>
          <w:p w14:paraId="6FA27646" w14:textId="2E8A9608" w:rsidR="00E150E6" w:rsidRDefault="00E150E6" w:rsidP="00BB0C45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0E6">
              <w:rPr>
                <w:rFonts w:ascii="Arial" w:hAnsi="Arial" w:cs="Arial"/>
                <w:color w:val="000000"/>
                <w:sz w:val="18"/>
                <w:szCs w:val="18"/>
              </w:rPr>
              <w:t>Wartość brutto robót objętych opracowaniem:………………………………..</w:t>
            </w:r>
          </w:p>
          <w:p w14:paraId="71D7F51F" w14:textId="0B78D293" w:rsidR="00B44B36" w:rsidRDefault="00B44B36" w:rsidP="00BB0C45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Data </w:t>
            </w:r>
            <w:r w:rsidRPr="00B44B36">
              <w:rPr>
                <w:rFonts w:ascii="Arial" w:hAnsi="Arial" w:cs="Arial"/>
                <w:color w:val="000000"/>
                <w:sz w:val="18"/>
                <w:szCs w:val="18"/>
              </w:rPr>
              <w:t>uzyskani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B44B36">
              <w:rPr>
                <w:rFonts w:ascii="Arial" w:hAnsi="Arial" w:cs="Arial"/>
                <w:color w:val="000000"/>
                <w:sz w:val="18"/>
                <w:szCs w:val="18"/>
              </w:rPr>
              <w:t xml:space="preserve"> pozwolenia właściwego Wojewódzkiego Konserwatora Zabytków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:……….</w:t>
            </w:r>
          </w:p>
          <w:p w14:paraId="3940F075" w14:textId="77F0F445" w:rsidR="009B1346" w:rsidRPr="00E150E6" w:rsidRDefault="009B1346" w:rsidP="00BB0C45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005827">
              <w:rPr>
                <w:rFonts w:ascii="Arial" w:hAnsi="Arial" w:cs="Arial"/>
                <w:color w:val="000000"/>
                <w:sz w:val="18"/>
                <w:szCs w:val="18"/>
              </w:rPr>
              <w:t>ata uzyskania decyzji o pozwoleniu na budowę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:……………………………</w:t>
            </w:r>
          </w:p>
        </w:tc>
      </w:tr>
      <w:tr w:rsidR="00FF66BB" w:rsidRPr="00D97AA1" w14:paraId="731ED198" w14:textId="77777777" w:rsidTr="00FF66BB">
        <w:tc>
          <w:tcPr>
            <w:tcW w:w="506" w:type="dxa"/>
          </w:tcPr>
          <w:p w14:paraId="63ECED60" w14:textId="77777777" w:rsidR="00FF66BB" w:rsidRPr="00D97AA1" w:rsidRDefault="00FF66BB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</w:tcPr>
          <w:p w14:paraId="135B6574" w14:textId="214D806D" w:rsidR="00FF66BB" w:rsidRPr="00FF66BB" w:rsidRDefault="00FF66BB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FF66BB">
              <w:rPr>
                <w:rFonts w:ascii="Arial" w:hAnsi="Arial" w:cs="Arial"/>
                <w:color w:val="000000"/>
              </w:rPr>
              <w:t xml:space="preserve">Realizacja nr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FF66BB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371" w:type="dxa"/>
          </w:tcPr>
          <w:p w14:paraId="4B10342D" w14:textId="73C032C3" w:rsidR="00FF66BB" w:rsidRDefault="00FF66BB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 xml:space="preserve">(Nazwa </w:t>
            </w:r>
            <w:r w:rsidR="00DA48E6">
              <w:rPr>
                <w:rFonts w:ascii="Arial" w:hAnsi="Arial" w:cs="Arial"/>
                <w:color w:val="000000"/>
                <w:sz w:val="16"/>
                <w:szCs w:val="16"/>
              </w:rPr>
              <w:t>opracowania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>, adres obiektu, zakres prac, data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realizacji</w:t>
            </w:r>
            <w:r w:rsidRPr="00FF66BB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2314B2BF" w14:textId="3FDAAFDB" w:rsidR="009B1346" w:rsidRPr="009B1346" w:rsidRDefault="009B1346" w:rsidP="009B1346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1346">
              <w:rPr>
                <w:rFonts w:ascii="Arial" w:hAnsi="Arial" w:cs="Arial"/>
                <w:color w:val="000000"/>
                <w:sz w:val="18"/>
                <w:szCs w:val="18"/>
              </w:rPr>
              <w:t>Nr wpisu budynku do rejestru zabytków:……………………………………</w:t>
            </w:r>
          </w:p>
          <w:p w14:paraId="50834F0B" w14:textId="77777777" w:rsidR="00E150E6" w:rsidRDefault="00E150E6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0E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Wartość brutto robót objętych opracowaniem:………………………………..</w:t>
            </w:r>
          </w:p>
          <w:p w14:paraId="7B124CD9" w14:textId="3F1A8870" w:rsidR="00B44B36" w:rsidRDefault="00B44B36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B36">
              <w:rPr>
                <w:rFonts w:ascii="Arial" w:hAnsi="Arial" w:cs="Arial"/>
                <w:color w:val="000000"/>
                <w:sz w:val="18"/>
                <w:szCs w:val="18"/>
              </w:rPr>
              <w:t>Data uzyskania pozwolenia właściwego Wojewódzkiego Konserwatora Zabytków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:……….</w:t>
            </w:r>
          </w:p>
          <w:p w14:paraId="344FC3FF" w14:textId="5272040D" w:rsidR="009B1346" w:rsidRDefault="009B1346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005827">
              <w:rPr>
                <w:rFonts w:ascii="Arial" w:hAnsi="Arial" w:cs="Arial"/>
                <w:color w:val="000000"/>
                <w:sz w:val="18"/>
                <w:szCs w:val="18"/>
              </w:rPr>
              <w:t>ata uzyskania decyzji o pozwoleniu na budowę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:……………………………</w:t>
            </w:r>
          </w:p>
        </w:tc>
      </w:tr>
      <w:tr w:rsidR="00246AF6" w:rsidRPr="00D97AA1" w14:paraId="1CA28919" w14:textId="77777777" w:rsidTr="00FF66BB">
        <w:tc>
          <w:tcPr>
            <w:tcW w:w="506" w:type="dxa"/>
          </w:tcPr>
          <w:p w14:paraId="5ABCB7D2" w14:textId="77777777" w:rsidR="00246AF6" w:rsidRPr="00D97AA1" w:rsidRDefault="00246AF6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</w:tcPr>
          <w:p w14:paraId="14E4C770" w14:textId="77777777" w:rsidR="00246AF6" w:rsidRPr="00FF66BB" w:rsidRDefault="00246AF6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7371" w:type="dxa"/>
          </w:tcPr>
          <w:p w14:paraId="27C3C67E" w14:textId="77777777" w:rsidR="00246AF6" w:rsidRDefault="00246AF6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38D845EC" w14:textId="77777777" w:rsidR="00D45ACD" w:rsidRPr="00D97AA1" w:rsidRDefault="00D45ACD" w:rsidP="00D45ACD">
      <w:pPr>
        <w:ind w:right="-227"/>
        <w:rPr>
          <w:rFonts w:ascii="Arial" w:hAnsi="Arial" w:cs="Arial"/>
          <w:color w:val="000000"/>
        </w:rPr>
      </w:pPr>
    </w:p>
    <w:p w14:paraId="7E126949" w14:textId="77933252" w:rsidR="00927981" w:rsidRPr="00D97AA1" w:rsidRDefault="00D45ACD" w:rsidP="00D45ACD">
      <w:pPr>
        <w:ind w:right="-227"/>
        <w:rPr>
          <w:rFonts w:ascii="Arial" w:hAnsi="Arial" w:cs="Arial"/>
          <w:color w:val="000000"/>
        </w:rPr>
      </w:pPr>
      <w:r w:rsidRPr="00D97AA1">
        <w:rPr>
          <w:rFonts w:ascii="Arial" w:hAnsi="Arial" w:cs="Arial"/>
          <w:color w:val="000000"/>
        </w:rPr>
        <w:t>Po</w:t>
      </w:r>
      <w:r w:rsidR="00927981" w:rsidRPr="00D97AA1">
        <w:rPr>
          <w:rFonts w:ascii="Arial" w:hAnsi="Arial" w:cs="Arial"/>
          <w:color w:val="000000"/>
        </w:rPr>
        <w:t>dstawa dysponowania wskazaną</w:t>
      </w:r>
      <w:r w:rsidR="00D97AA1">
        <w:rPr>
          <w:rFonts w:ascii="Arial" w:hAnsi="Arial" w:cs="Arial"/>
          <w:color w:val="000000"/>
        </w:rPr>
        <w:t xml:space="preserve"> </w:t>
      </w:r>
      <w:r w:rsidR="00927981" w:rsidRPr="00D97AA1">
        <w:rPr>
          <w:rFonts w:ascii="Arial" w:hAnsi="Arial" w:cs="Arial"/>
          <w:color w:val="000000"/>
        </w:rPr>
        <w:t>osobą</w:t>
      </w:r>
      <w:r w:rsidR="00D97AA1">
        <w:rPr>
          <w:rFonts w:ascii="Arial" w:hAnsi="Arial" w:cs="Arial"/>
          <w:color w:val="000000"/>
        </w:rPr>
        <w:t xml:space="preserve"> </w:t>
      </w:r>
      <w:r w:rsidR="00927981" w:rsidRPr="00D97AA1">
        <w:rPr>
          <w:rFonts w:ascii="Arial" w:hAnsi="Arial" w:cs="Arial"/>
          <w:color w:val="000000"/>
        </w:rPr>
        <w:t>*:……………………………………………………………………</w:t>
      </w:r>
    </w:p>
    <w:p w14:paraId="4FC03062" w14:textId="77777777" w:rsidR="00515A7C" w:rsidRPr="00D97AA1" w:rsidRDefault="00515A7C" w:rsidP="00515A7C">
      <w:pPr>
        <w:spacing w:line="276" w:lineRule="auto"/>
        <w:ind w:right="-227"/>
        <w:rPr>
          <w:rFonts w:ascii="Arial" w:hAnsi="Arial" w:cs="Arial"/>
          <w:color w:val="000000"/>
        </w:rPr>
      </w:pPr>
    </w:p>
    <w:p w14:paraId="6B7845F6" w14:textId="77777777" w:rsidR="00E84ABC" w:rsidRPr="00D97AA1" w:rsidRDefault="00515A7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</w:rPr>
        <w:t xml:space="preserve">*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należy określić podstawę do dysponowania wskazaną osoba, tj. np. pracownik własny (umowa  o pracę), umowa zlecenie, umowa o dzieło, czy jest to pracownik oddany do dyspozycji przez inny podmiot. </w:t>
      </w:r>
    </w:p>
    <w:p w14:paraId="06DEF406" w14:textId="77777777" w:rsidR="00E84ABC" w:rsidRPr="00D97AA1" w:rsidRDefault="00E84AB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</w:p>
    <w:p w14:paraId="1B0CFA0B" w14:textId="7BBFC469" w:rsidR="00515A7C" w:rsidRPr="00D97AA1" w:rsidRDefault="00E84AB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  <w:sz w:val="18"/>
          <w:szCs w:val="18"/>
        </w:rPr>
        <w:t xml:space="preserve">UWAGA!  </w:t>
      </w:r>
      <w:r w:rsidR="00515A7C" w:rsidRPr="00D97AA1">
        <w:rPr>
          <w:rFonts w:ascii="Arial" w:hAnsi="Arial" w:cs="Arial"/>
          <w:color w:val="000000"/>
          <w:sz w:val="18"/>
          <w:szCs w:val="18"/>
        </w:rPr>
        <w:t xml:space="preserve">Jeżeli Wykonawca polega na zasobach innego podmiotu załącza do oferty pisemne zobowiązanie tego podmiotu do oddania mu do dyspozycji osoby/osób z uprawnieniami jak wskazano w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wykazie </w:t>
      </w:r>
      <w:r w:rsidR="00515A7C" w:rsidRPr="00D97AA1">
        <w:rPr>
          <w:rFonts w:ascii="Arial" w:hAnsi="Arial" w:cs="Arial"/>
          <w:color w:val="000000"/>
          <w:sz w:val="18"/>
          <w:szCs w:val="18"/>
        </w:rPr>
        <w:t xml:space="preserve"> na okres korzystania tej/ tych osoby/osób przy wykonywaniu zamówienia lub inny podmiotowy środek dowodowy potwierdzający, że Wykonawca realizując zamówienie, będzie dysponował niezbędnymi zasobami tych podmiotów.  </w:t>
      </w:r>
    </w:p>
    <w:p w14:paraId="5BE134B0" w14:textId="77777777" w:rsidR="00515A7C" w:rsidRPr="00057919" w:rsidRDefault="00515A7C" w:rsidP="00515A7C">
      <w:pPr>
        <w:ind w:right="-227"/>
      </w:pPr>
    </w:p>
    <w:p w14:paraId="69AF22B8" w14:textId="77777777" w:rsidR="00515A7C" w:rsidRDefault="00515A7C" w:rsidP="00515A7C">
      <w:pPr>
        <w:ind w:right="-227"/>
        <w:rPr>
          <w:rFonts w:ascii="Calibri" w:hAnsi="Calibri" w:cs="Calibri"/>
        </w:rPr>
      </w:pPr>
    </w:p>
    <w:p w14:paraId="0F673806" w14:textId="77777777" w:rsidR="00D97AA1" w:rsidRPr="00DF5C6C" w:rsidRDefault="00D97AA1" w:rsidP="00515A7C">
      <w:pPr>
        <w:ind w:right="-227"/>
        <w:rPr>
          <w:rFonts w:ascii="Calibri" w:hAnsi="Calibri" w:cs="Calibri"/>
        </w:rPr>
      </w:pPr>
    </w:p>
    <w:p w14:paraId="7ED3E46D" w14:textId="77777777" w:rsidR="00515A7C" w:rsidRPr="00E7581E" w:rsidRDefault="00515A7C" w:rsidP="00515A7C">
      <w:pPr>
        <w:suppressAutoHyphens w:val="0"/>
        <w:autoSpaceDE w:val="0"/>
        <w:rPr>
          <w:rFonts w:ascii="Arial" w:hAnsi="Arial" w:cs="Arial"/>
          <w:color w:val="000000"/>
        </w:rPr>
      </w:pPr>
      <w:r w:rsidRPr="00E7581E">
        <w:rPr>
          <w:rFonts w:ascii="Arial" w:hAnsi="Arial" w:cs="Arial"/>
          <w:color w:val="000000"/>
        </w:rPr>
        <w:t xml:space="preserve">…………………….., dnia ……………. roku. </w:t>
      </w:r>
    </w:p>
    <w:p w14:paraId="21EF25E8" w14:textId="77777777" w:rsidR="00515A7C" w:rsidRPr="00E7581E" w:rsidRDefault="00515A7C" w:rsidP="00515A7C">
      <w:pPr>
        <w:suppressAutoHyphens w:val="0"/>
        <w:autoSpaceDE w:val="0"/>
        <w:rPr>
          <w:rFonts w:ascii="Arial" w:hAnsi="Arial" w:cs="Arial"/>
          <w:color w:val="000000"/>
        </w:rPr>
      </w:pPr>
      <w:r w:rsidRPr="00E7581E">
        <w:rPr>
          <w:rFonts w:ascii="Arial" w:hAnsi="Arial" w:cs="Arial"/>
          <w:color w:val="000000"/>
        </w:rPr>
        <w:t>(miejscowość)</w:t>
      </w:r>
    </w:p>
    <w:p w14:paraId="6E8DF5F1" w14:textId="77777777" w:rsidR="00515A7C" w:rsidRDefault="00515A7C" w:rsidP="00515A7C">
      <w:pPr>
        <w:ind w:right="-227"/>
        <w:rPr>
          <w:rFonts w:ascii="Arial" w:hAnsi="Arial" w:cs="Arial"/>
          <w:color w:val="000000"/>
        </w:rPr>
      </w:pPr>
    </w:p>
    <w:p w14:paraId="57211563" w14:textId="77777777" w:rsidR="00515A7C" w:rsidRDefault="00515A7C" w:rsidP="00515A7C">
      <w:pPr>
        <w:ind w:right="-227"/>
        <w:rPr>
          <w:rFonts w:ascii="Arial" w:hAnsi="Arial" w:cs="Arial"/>
          <w:color w:val="000000"/>
        </w:rPr>
      </w:pPr>
    </w:p>
    <w:p w14:paraId="2B3E541A" w14:textId="77777777" w:rsidR="00515A7C" w:rsidRPr="00E7581E" w:rsidRDefault="00515A7C" w:rsidP="00515A7C">
      <w:pPr>
        <w:ind w:right="-227"/>
        <w:rPr>
          <w:rFonts w:ascii="Arial" w:hAnsi="Arial" w:cs="Arial"/>
          <w:color w:val="000000"/>
        </w:rPr>
      </w:pPr>
    </w:p>
    <w:p w14:paraId="112D3AD2" w14:textId="77777777" w:rsidR="00515A7C" w:rsidRPr="00E7581E" w:rsidRDefault="00515A7C" w:rsidP="00515A7C">
      <w:pPr>
        <w:ind w:right="-227"/>
        <w:rPr>
          <w:rFonts w:ascii="Arial" w:hAnsi="Arial" w:cs="Arial"/>
          <w:color w:val="000000"/>
        </w:rPr>
      </w:pPr>
      <w:r w:rsidRPr="00E7581E">
        <w:rPr>
          <w:rFonts w:ascii="Arial" w:hAnsi="Arial" w:cs="Arial"/>
          <w:color w:val="000000"/>
        </w:rPr>
        <w:t xml:space="preserve">                                                       ……..….…………………………………………………………………….</w:t>
      </w:r>
    </w:p>
    <w:p w14:paraId="0F3647CF" w14:textId="324431AB" w:rsidR="00515A7C" w:rsidRPr="00E7581E" w:rsidRDefault="00515A7C" w:rsidP="00515A7C">
      <w:pPr>
        <w:ind w:right="-227"/>
        <w:rPr>
          <w:rFonts w:ascii="Arial" w:hAnsi="Arial" w:cs="Arial"/>
        </w:rPr>
      </w:pPr>
      <w:r w:rsidRPr="00E7581E">
        <w:rPr>
          <w:rFonts w:ascii="Arial" w:hAnsi="Arial" w:cs="Arial"/>
          <w:color w:val="000000"/>
        </w:rPr>
        <w:t xml:space="preserve"> </w:t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   </w:t>
      </w:r>
      <w:r w:rsidRPr="00E7581E">
        <w:rPr>
          <w:rFonts w:ascii="Arial" w:hAnsi="Arial" w:cs="Arial"/>
          <w:color w:val="000000"/>
        </w:rPr>
        <w:t>(podpis Wykonawcy / Pełnomocnika)</w:t>
      </w:r>
    </w:p>
    <w:p w14:paraId="306D888C" w14:textId="77777777" w:rsidR="00515A7C" w:rsidRPr="00057919" w:rsidRDefault="00515A7C" w:rsidP="00515A7C">
      <w:pPr>
        <w:ind w:right="-227"/>
      </w:pPr>
    </w:p>
    <w:p w14:paraId="751C2D1C" w14:textId="77777777" w:rsidR="00515A7C" w:rsidRDefault="00515A7C" w:rsidP="00515A7C">
      <w:pPr>
        <w:ind w:right="-227"/>
      </w:pPr>
    </w:p>
    <w:p w14:paraId="54FB8B99" w14:textId="77777777" w:rsidR="00515A7C" w:rsidRDefault="00515A7C" w:rsidP="00515A7C">
      <w:pPr>
        <w:ind w:right="-227"/>
      </w:pPr>
    </w:p>
    <w:p w14:paraId="5127534F" w14:textId="77777777" w:rsidR="00515A7C" w:rsidRDefault="00515A7C" w:rsidP="00515A7C">
      <w:pPr>
        <w:ind w:right="-227"/>
      </w:pPr>
    </w:p>
    <w:p w14:paraId="6CB3D8A9" w14:textId="77777777" w:rsidR="00515A7C" w:rsidRDefault="00515A7C" w:rsidP="00515A7C">
      <w:pPr>
        <w:ind w:right="-227"/>
      </w:pPr>
    </w:p>
    <w:p w14:paraId="4A8BB8DD" w14:textId="77777777" w:rsidR="00515A7C" w:rsidRPr="00057919" w:rsidRDefault="00515A7C" w:rsidP="00515A7C">
      <w:pPr>
        <w:ind w:right="-227"/>
      </w:pPr>
    </w:p>
    <w:p w14:paraId="6D3FDEA8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DF5C6C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464DD435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DF5C6C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32D2D4CA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</w:rPr>
      </w:pPr>
      <w:r w:rsidRPr="00DF5C6C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D3A138F" w14:textId="77777777" w:rsidR="00515A7C" w:rsidRPr="00057919" w:rsidRDefault="00515A7C" w:rsidP="00515A7C">
      <w:pPr>
        <w:ind w:left="7788" w:right="-227"/>
        <w:rPr>
          <w:b/>
        </w:rPr>
      </w:pPr>
    </w:p>
    <w:p w14:paraId="180D4E69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185D67A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681F957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8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3A52" w14:textId="77777777" w:rsidR="00E53F91" w:rsidRDefault="00E53F91" w:rsidP="00031314">
      <w:r>
        <w:separator/>
      </w:r>
    </w:p>
  </w:endnote>
  <w:endnote w:type="continuationSeparator" w:id="0">
    <w:p w14:paraId="3BE1B7C3" w14:textId="77777777" w:rsidR="00E53F91" w:rsidRDefault="00E53F91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Ottawa">
    <w:altName w:val="Times New Roman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Heiti TC Light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BE406" w14:textId="77777777" w:rsidR="00E53F91" w:rsidRDefault="00E53F91" w:rsidP="00031314">
      <w:r>
        <w:separator/>
      </w:r>
    </w:p>
  </w:footnote>
  <w:footnote w:type="continuationSeparator" w:id="0">
    <w:p w14:paraId="0F3E57C4" w14:textId="77777777" w:rsidR="00E53F91" w:rsidRDefault="00E53F91" w:rsidP="00031314">
      <w:r>
        <w:continuationSeparator/>
      </w:r>
    </w:p>
  </w:footnote>
  <w:footnote w:id="1">
    <w:p w14:paraId="00DE8533" w14:textId="2B4E6B50" w:rsidR="00145826" w:rsidRPr="00145826" w:rsidRDefault="0014582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zaznaczyć prawidłowe</w:t>
      </w:r>
    </w:p>
  </w:footnote>
  <w:footnote w:id="2">
    <w:p w14:paraId="1449D755" w14:textId="39B723E0" w:rsidR="00841547" w:rsidRPr="00841547" w:rsidRDefault="0084154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246AF6">
        <w:t>W celu potwierdzenia warunki udziału wymagane jest podanie min. 2 realizacji, z</w:t>
      </w:r>
      <w:r>
        <w:rPr>
          <w:lang w:val="pl-PL"/>
        </w:rPr>
        <w:t xml:space="preserve">akres musi odpowiadać informacjom wskazanym w formularzu ofertowym złożonym wraz z ofertą.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6C4FCF"/>
    <w:multiLevelType w:val="multilevel"/>
    <w:tmpl w:val="2240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50" w15:restartNumberingAfterBreak="0">
    <w:nsid w:val="52F12E3F"/>
    <w:multiLevelType w:val="hybridMultilevel"/>
    <w:tmpl w:val="F8EC2382"/>
    <w:lvl w:ilvl="0" w:tplc="D7242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8E1E56"/>
    <w:multiLevelType w:val="hybridMultilevel"/>
    <w:tmpl w:val="7004AB8A"/>
    <w:lvl w:ilvl="0" w:tplc="752A3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2C12DBD"/>
    <w:multiLevelType w:val="hybridMultilevel"/>
    <w:tmpl w:val="B02E536C"/>
    <w:lvl w:ilvl="0" w:tplc="0000001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9"/>
  </w:num>
  <w:num w:numId="15" w16cid:durableId="143208445">
    <w:abstractNumId w:val="48"/>
  </w:num>
  <w:num w:numId="16" w16cid:durableId="648440373">
    <w:abstractNumId w:val="54"/>
  </w:num>
  <w:num w:numId="17" w16cid:durableId="490370984">
    <w:abstractNumId w:val="47"/>
  </w:num>
  <w:num w:numId="18" w16cid:durableId="1551765208">
    <w:abstractNumId w:val="45"/>
  </w:num>
  <w:num w:numId="19" w16cid:durableId="758329879">
    <w:abstractNumId w:val="44"/>
  </w:num>
  <w:num w:numId="20" w16cid:durableId="370882312">
    <w:abstractNumId w:val="52"/>
  </w:num>
  <w:num w:numId="21" w16cid:durableId="1904292797">
    <w:abstractNumId w:val="46"/>
  </w:num>
  <w:num w:numId="22" w16cid:durableId="888417157">
    <w:abstractNumId w:val="53"/>
  </w:num>
  <w:num w:numId="23" w16cid:durableId="188373282">
    <w:abstractNumId w:val="51"/>
  </w:num>
  <w:num w:numId="24" w16cid:durableId="254360258">
    <w:abstractNumId w:val="50"/>
  </w:num>
  <w:num w:numId="25" w16cid:durableId="273682695">
    <w:abstractNumId w:val="4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02424"/>
    <w:rsid w:val="000024EF"/>
    <w:rsid w:val="00027E7F"/>
    <w:rsid w:val="00031314"/>
    <w:rsid w:val="0004673B"/>
    <w:rsid w:val="00086769"/>
    <w:rsid w:val="000D18A7"/>
    <w:rsid w:val="000D45F6"/>
    <w:rsid w:val="000E5C10"/>
    <w:rsid w:val="00124306"/>
    <w:rsid w:val="00144E22"/>
    <w:rsid w:val="00145826"/>
    <w:rsid w:val="00174F85"/>
    <w:rsid w:val="001830AD"/>
    <w:rsid w:val="0019408F"/>
    <w:rsid w:val="001A121A"/>
    <w:rsid w:val="001C45BA"/>
    <w:rsid w:val="001E46E6"/>
    <w:rsid w:val="002244C0"/>
    <w:rsid w:val="00246AF6"/>
    <w:rsid w:val="002477FD"/>
    <w:rsid w:val="002528F3"/>
    <w:rsid w:val="0026174E"/>
    <w:rsid w:val="0026204E"/>
    <w:rsid w:val="00291641"/>
    <w:rsid w:val="002A328B"/>
    <w:rsid w:val="002A6BC3"/>
    <w:rsid w:val="002B5264"/>
    <w:rsid w:val="002D7F31"/>
    <w:rsid w:val="00312E5C"/>
    <w:rsid w:val="00317354"/>
    <w:rsid w:val="0033726A"/>
    <w:rsid w:val="00354B2F"/>
    <w:rsid w:val="0039783E"/>
    <w:rsid w:val="003B2D26"/>
    <w:rsid w:val="003C2EFD"/>
    <w:rsid w:val="00412BC6"/>
    <w:rsid w:val="00455D10"/>
    <w:rsid w:val="00473CD5"/>
    <w:rsid w:val="0049022A"/>
    <w:rsid w:val="004E4E89"/>
    <w:rsid w:val="00515A7C"/>
    <w:rsid w:val="00561050"/>
    <w:rsid w:val="00564B84"/>
    <w:rsid w:val="00594E2E"/>
    <w:rsid w:val="005E4517"/>
    <w:rsid w:val="005F0C56"/>
    <w:rsid w:val="006025B3"/>
    <w:rsid w:val="0060531D"/>
    <w:rsid w:val="0062773C"/>
    <w:rsid w:val="00634B9E"/>
    <w:rsid w:val="00641EFF"/>
    <w:rsid w:val="006566C6"/>
    <w:rsid w:val="0069479F"/>
    <w:rsid w:val="006B1682"/>
    <w:rsid w:val="006E50E8"/>
    <w:rsid w:val="0076122C"/>
    <w:rsid w:val="00766F44"/>
    <w:rsid w:val="007B3B4B"/>
    <w:rsid w:val="007B5098"/>
    <w:rsid w:val="00812DC9"/>
    <w:rsid w:val="00813C48"/>
    <w:rsid w:val="00816384"/>
    <w:rsid w:val="00832DB7"/>
    <w:rsid w:val="00841547"/>
    <w:rsid w:val="00854E02"/>
    <w:rsid w:val="00855B50"/>
    <w:rsid w:val="00894E55"/>
    <w:rsid w:val="008D221A"/>
    <w:rsid w:val="008D62FD"/>
    <w:rsid w:val="008E2D6C"/>
    <w:rsid w:val="008E56B5"/>
    <w:rsid w:val="008F22AF"/>
    <w:rsid w:val="008F49E7"/>
    <w:rsid w:val="008F6DC1"/>
    <w:rsid w:val="0091692A"/>
    <w:rsid w:val="00927981"/>
    <w:rsid w:val="009903A0"/>
    <w:rsid w:val="009B1346"/>
    <w:rsid w:val="009B65F2"/>
    <w:rsid w:val="00A03D72"/>
    <w:rsid w:val="00A05DAA"/>
    <w:rsid w:val="00A31901"/>
    <w:rsid w:val="00A36F8B"/>
    <w:rsid w:val="00A74030"/>
    <w:rsid w:val="00A8619F"/>
    <w:rsid w:val="00A955CA"/>
    <w:rsid w:val="00AB109F"/>
    <w:rsid w:val="00AE6AC0"/>
    <w:rsid w:val="00B22D4D"/>
    <w:rsid w:val="00B358B9"/>
    <w:rsid w:val="00B44B36"/>
    <w:rsid w:val="00B6757F"/>
    <w:rsid w:val="00B740E6"/>
    <w:rsid w:val="00BA4792"/>
    <w:rsid w:val="00BB0C45"/>
    <w:rsid w:val="00BC5F0B"/>
    <w:rsid w:val="00BD1121"/>
    <w:rsid w:val="00BD1235"/>
    <w:rsid w:val="00BD7D86"/>
    <w:rsid w:val="00BE698E"/>
    <w:rsid w:val="00C305ED"/>
    <w:rsid w:val="00C74EAA"/>
    <w:rsid w:val="00C85E69"/>
    <w:rsid w:val="00CA5056"/>
    <w:rsid w:val="00CF0E0A"/>
    <w:rsid w:val="00CF26CA"/>
    <w:rsid w:val="00D41FD0"/>
    <w:rsid w:val="00D45ACD"/>
    <w:rsid w:val="00D63CC6"/>
    <w:rsid w:val="00D765A5"/>
    <w:rsid w:val="00D97AA1"/>
    <w:rsid w:val="00DA48E6"/>
    <w:rsid w:val="00E150E6"/>
    <w:rsid w:val="00E26A85"/>
    <w:rsid w:val="00E27BD1"/>
    <w:rsid w:val="00E4440C"/>
    <w:rsid w:val="00E53F91"/>
    <w:rsid w:val="00E84ABC"/>
    <w:rsid w:val="00E87EFE"/>
    <w:rsid w:val="00EA7F1C"/>
    <w:rsid w:val="00ED249D"/>
    <w:rsid w:val="00F24550"/>
    <w:rsid w:val="00F276BE"/>
    <w:rsid w:val="00F56167"/>
    <w:rsid w:val="00F57936"/>
    <w:rsid w:val="00F57EB5"/>
    <w:rsid w:val="00FA1CB7"/>
    <w:rsid w:val="00FA3A1D"/>
    <w:rsid w:val="00FB4BD1"/>
    <w:rsid w:val="00FB6C27"/>
    <w:rsid w:val="00FF2161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B0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B020A-0CF7-431E-8BD0-0EC3F31B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cp:lastPrinted>2026-03-27T13:22:00Z</cp:lastPrinted>
  <dcterms:created xsi:type="dcterms:W3CDTF">2026-04-07T08:43:00Z</dcterms:created>
  <dcterms:modified xsi:type="dcterms:W3CDTF">2026-04-22T10:33:00Z</dcterms:modified>
</cp:coreProperties>
</file>